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7F249" w14:textId="77777777" w:rsidR="00C77328" w:rsidRDefault="00C77328" w:rsidP="00C77328">
      <w:pPr>
        <w:jc w:val="center"/>
        <w:rPr>
          <w:i/>
          <w:iCs/>
          <w:color w:val="FF0000"/>
          <w:sz w:val="20"/>
        </w:rPr>
      </w:pPr>
      <w:bookmarkStart w:id="0" w:name="_Hlk144460231"/>
    </w:p>
    <w:p w14:paraId="1F8EECC8" w14:textId="491E67FB" w:rsidR="00C77328" w:rsidRPr="000C308D" w:rsidRDefault="00C77328" w:rsidP="00C77328">
      <w:pPr>
        <w:jc w:val="center"/>
        <w:rPr>
          <w:bCs/>
          <w:color w:val="000000"/>
          <w:sz w:val="12"/>
          <w:szCs w:val="20"/>
        </w:rPr>
      </w:pPr>
      <w:r w:rsidRPr="000C308D">
        <w:rPr>
          <w:i/>
          <w:iCs/>
          <w:color w:val="FF0000"/>
          <w:sz w:val="20"/>
        </w:rPr>
        <w:t>Dokument składany na wezwanie Zamawiającego</w:t>
      </w:r>
      <w:bookmarkEnd w:id="0"/>
    </w:p>
    <w:p w14:paraId="430F5E7F" w14:textId="77777777" w:rsidR="00C77328" w:rsidRDefault="00C77328" w:rsidP="00241D63">
      <w:pPr>
        <w:widowControl w:val="0"/>
        <w:jc w:val="right"/>
        <w:rPr>
          <w:i/>
          <w:iCs/>
          <w:color w:val="000000"/>
          <w:sz w:val="18"/>
          <w:szCs w:val="22"/>
        </w:rPr>
      </w:pPr>
    </w:p>
    <w:p w14:paraId="10F51D82" w14:textId="3BBC54D6" w:rsidR="00241D63" w:rsidRPr="00343B6E" w:rsidRDefault="00343B6E" w:rsidP="00241D63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343B6E">
        <w:rPr>
          <w:i/>
          <w:iCs/>
          <w:color w:val="000000"/>
          <w:sz w:val="18"/>
          <w:szCs w:val="22"/>
        </w:rPr>
        <w:t>Z</w:t>
      </w:r>
      <w:r w:rsidR="00241D63" w:rsidRPr="00343B6E">
        <w:rPr>
          <w:i/>
          <w:iCs/>
          <w:color w:val="000000"/>
          <w:sz w:val="18"/>
          <w:szCs w:val="22"/>
        </w:rPr>
        <w:t>ałącznik</w:t>
      </w:r>
      <w:r w:rsidR="00241D63" w:rsidRPr="00343B6E">
        <w:rPr>
          <w:bCs/>
          <w:i/>
          <w:iCs/>
          <w:color w:val="000000"/>
          <w:sz w:val="18"/>
          <w:szCs w:val="22"/>
        </w:rPr>
        <w:t xml:space="preserve"> </w:t>
      </w:r>
      <w:r w:rsidRPr="00343B6E">
        <w:rPr>
          <w:i/>
          <w:iCs/>
          <w:color w:val="000000"/>
          <w:sz w:val="18"/>
          <w:szCs w:val="22"/>
        </w:rPr>
        <w:t>n</w:t>
      </w:r>
      <w:r w:rsidR="00241D63" w:rsidRPr="00343B6E">
        <w:rPr>
          <w:i/>
          <w:iCs/>
          <w:color w:val="000000"/>
          <w:sz w:val="18"/>
          <w:szCs w:val="22"/>
        </w:rPr>
        <w:t xml:space="preserve">r </w:t>
      </w:r>
      <w:r w:rsidR="00151443">
        <w:rPr>
          <w:i/>
          <w:iCs/>
          <w:color w:val="000000"/>
          <w:sz w:val="18"/>
          <w:szCs w:val="22"/>
        </w:rPr>
        <w:t>5</w:t>
      </w:r>
      <w:r w:rsidRPr="00343B6E">
        <w:rPr>
          <w:i/>
          <w:iCs/>
          <w:color w:val="000000"/>
          <w:sz w:val="18"/>
          <w:szCs w:val="22"/>
        </w:rPr>
        <w:t xml:space="preserve"> do SWZ</w:t>
      </w:r>
      <w:r w:rsidR="00241D63" w:rsidRPr="00343B6E">
        <w:rPr>
          <w:i/>
          <w:iCs/>
          <w:color w:val="000000"/>
          <w:sz w:val="18"/>
          <w:szCs w:val="22"/>
        </w:rPr>
        <w:t xml:space="preserve"> </w:t>
      </w:r>
    </w:p>
    <w:p w14:paraId="2679CDBC" w14:textId="77777777" w:rsidR="00241D63" w:rsidRPr="000C308D" w:rsidRDefault="00241D63" w:rsidP="00241D63">
      <w:pPr>
        <w:widowControl w:val="0"/>
        <w:rPr>
          <w:color w:val="000000"/>
          <w:sz w:val="14"/>
        </w:rPr>
      </w:pPr>
      <w:r w:rsidRPr="000C308D">
        <w:rPr>
          <w:color w:val="000000"/>
        </w:rPr>
        <w:t xml:space="preserve"> </w:t>
      </w:r>
    </w:p>
    <w:p w14:paraId="202F490F" w14:textId="77777777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72C8C9E3" w14:textId="77777777" w:rsidR="005950E8" w:rsidRDefault="005950E8" w:rsidP="005950E8">
      <w:pPr>
        <w:spacing w:line="276" w:lineRule="auto"/>
        <w:ind w:left="5246" w:firstLine="708"/>
        <w:rPr>
          <w:b/>
          <w:sz w:val="21"/>
          <w:szCs w:val="21"/>
        </w:rPr>
      </w:pPr>
    </w:p>
    <w:p w14:paraId="1BF60446" w14:textId="77777777" w:rsidR="005950E8" w:rsidRPr="00123CA9" w:rsidRDefault="005950E8" w:rsidP="005950E8">
      <w:pPr>
        <w:spacing w:line="276" w:lineRule="auto"/>
        <w:ind w:left="5246" w:firstLine="708"/>
        <w:rPr>
          <w:b/>
          <w:sz w:val="21"/>
          <w:szCs w:val="21"/>
        </w:rPr>
      </w:pPr>
      <w:r w:rsidRPr="00123CA9">
        <w:rPr>
          <w:b/>
          <w:sz w:val="21"/>
          <w:szCs w:val="21"/>
        </w:rPr>
        <w:t>Zamawiający:</w:t>
      </w:r>
    </w:p>
    <w:p w14:paraId="480EC02E" w14:textId="77777777" w:rsidR="005950E8" w:rsidRPr="00123CA9" w:rsidRDefault="005950E8" w:rsidP="005950E8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Gmina Reszel</w:t>
      </w:r>
    </w:p>
    <w:p w14:paraId="78EF7AE0" w14:textId="77777777" w:rsidR="005950E8" w:rsidRPr="00123CA9" w:rsidRDefault="005950E8" w:rsidP="005950E8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ul. Rynek 24</w:t>
      </w:r>
    </w:p>
    <w:p w14:paraId="1649DF3C" w14:textId="77777777" w:rsidR="005950E8" w:rsidRPr="00151443" w:rsidRDefault="005950E8" w:rsidP="005950E8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11- 440 Reszel</w:t>
      </w:r>
    </w:p>
    <w:p w14:paraId="5734AD33" w14:textId="77777777" w:rsidR="00C77328" w:rsidRDefault="00C77328" w:rsidP="003A7C73">
      <w:pPr>
        <w:spacing w:line="276" w:lineRule="auto"/>
        <w:ind w:left="5246" w:firstLine="708"/>
        <w:rPr>
          <w:b/>
          <w:sz w:val="21"/>
          <w:szCs w:val="21"/>
        </w:rPr>
      </w:pPr>
    </w:p>
    <w:p w14:paraId="792C01F2" w14:textId="77777777" w:rsidR="008E74A3" w:rsidRPr="000C308D" w:rsidRDefault="008E74A3" w:rsidP="008E74A3">
      <w:pPr>
        <w:spacing w:line="480" w:lineRule="auto"/>
        <w:rPr>
          <w:b/>
          <w:sz w:val="21"/>
          <w:szCs w:val="21"/>
        </w:rPr>
      </w:pPr>
      <w:r w:rsidRPr="000C308D">
        <w:rPr>
          <w:b/>
          <w:sz w:val="21"/>
          <w:szCs w:val="21"/>
        </w:rPr>
        <w:t>Wykonawca</w:t>
      </w:r>
    </w:p>
    <w:p w14:paraId="2853A756" w14:textId="77777777" w:rsidR="008E74A3" w:rsidRPr="000C308D" w:rsidRDefault="008E74A3" w:rsidP="008E74A3">
      <w:pPr>
        <w:spacing w:line="480" w:lineRule="auto"/>
        <w:ind w:right="5954"/>
        <w:rPr>
          <w:sz w:val="21"/>
          <w:szCs w:val="21"/>
        </w:rPr>
      </w:pPr>
      <w:r w:rsidRPr="000C308D">
        <w:rPr>
          <w:sz w:val="21"/>
          <w:szCs w:val="21"/>
        </w:rPr>
        <w:t>……………………………………………………………………………………………………………………………………</w:t>
      </w:r>
    </w:p>
    <w:p w14:paraId="2C4762FD" w14:textId="77777777" w:rsidR="008E74A3" w:rsidRPr="000C308D" w:rsidRDefault="008E74A3" w:rsidP="008E74A3">
      <w:pPr>
        <w:ind w:right="5953"/>
        <w:rPr>
          <w:i/>
          <w:sz w:val="16"/>
          <w:szCs w:val="16"/>
        </w:rPr>
      </w:pPr>
      <w:r w:rsidRPr="000C308D">
        <w:rPr>
          <w:i/>
          <w:sz w:val="16"/>
          <w:szCs w:val="16"/>
        </w:rPr>
        <w:t>(pełna nazwa/firma, adres, w zależności od podmiotu: NIP, KRS/</w:t>
      </w:r>
      <w:proofErr w:type="spellStart"/>
      <w:r w:rsidRPr="000C308D">
        <w:rPr>
          <w:i/>
          <w:sz w:val="16"/>
          <w:szCs w:val="16"/>
        </w:rPr>
        <w:t>CEiDG</w:t>
      </w:r>
      <w:proofErr w:type="spellEnd"/>
      <w:r w:rsidRPr="000C308D">
        <w:rPr>
          <w:i/>
          <w:sz w:val="16"/>
          <w:szCs w:val="16"/>
        </w:rPr>
        <w:t>)</w:t>
      </w:r>
    </w:p>
    <w:p w14:paraId="6BBFDE08" w14:textId="77777777" w:rsidR="00C77328" w:rsidRDefault="00C77328" w:rsidP="003A7C73">
      <w:pPr>
        <w:spacing w:line="276" w:lineRule="auto"/>
        <w:ind w:left="5246" w:firstLine="708"/>
        <w:rPr>
          <w:b/>
          <w:sz w:val="21"/>
          <w:szCs w:val="21"/>
        </w:rPr>
      </w:pPr>
    </w:p>
    <w:p w14:paraId="1BFC4647" w14:textId="3B21C63A" w:rsidR="00F011E8" w:rsidRPr="000C308D" w:rsidRDefault="00F011E8" w:rsidP="00E618C4">
      <w:pPr>
        <w:pStyle w:val="FR1"/>
        <w:widowControl/>
        <w:spacing w:before="0"/>
        <w:jc w:val="center"/>
        <w:rPr>
          <w:b w:val="0"/>
          <w:i/>
          <w:iCs/>
          <w:color w:val="FF0000"/>
          <w:sz w:val="20"/>
        </w:rPr>
      </w:pPr>
    </w:p>
    <w:p w14:paraId="725055E3" w14:textId="77777777" w:rsidR="00E618C4" w:rsidRPr="000C308D" w:rsidRDefault="00E618C4" w:rsidP="00E618C4">
      <w:pPr>
        <w:pStyle w:val="FR1"/>
        <w:widowControl/>
        <w:spacing w:before="0"/>
        <w:jc w:val="center"/>
        <w:rPr>
          <w:b w:val="0"/>
          <w:snapToGrid/>
          <w:color w:val="000000"/>
          <w:sz w:val="6"/>
          <w:szCs w:val="6"/>
        </w:rPr>
      </w:pPr>
    </w:p>
    <w:p w14:paraId="74EC5AA8" w14:textId="77777777" w:rsidR="00230508" w:rsidRDefault="00230508" w:rsidP="000C308D">
      <w:pPr>
        <w:spacing w:line="259" w:lineRule="auto"/>
        <w:jc w:val="center"/>
        <w:rPr>
          <w:b/>
          <w:u w:val="single"/>
        </w:rPr>
      </w:pPr>
    </w:p>
    <w:p w14:paraId="71531417" w14:textId="77777777" w:rsidR="00B92DEF" w:rsidRDefault="00B92DEF" w:rsidP="00DE3FBC">
      <w:pPr>
        <w:autoSpaceDE w:val="0"/>
        <w:jc w:val="center"/>
        <w:rPr>
          <w:color w:val="000000"/>
          <w:sz w:val="18"/>
          <w:szCs w:val="18"/>
          <w:u w:val="single"/>
        </w:rPr>
      </w:pPr>
    </w:p>
    <w:p w14:paraId="344C2E30" w14:textId="77777777" w:rsidR="00070450" w:rsidRDefault="00070450" w:rsidP="00070450">
      <w:pPr>
        <w:jc w:val="center"/>
        <w:rPr>
          <w:b/>
          <w:color w:val="000000"/>
          <w:sz w:val="22"/>
          <w:szCs w:val="22"/>
        </w:rPr>
      </w:pPr>
      <w:r w:rsidRPr="00070450">
        <w:rPr>
          <w:b/>
          <w:color w:val="000000"/>
          <w:sz w:val="22"/>
          <w:szCs w:val="22"/>
        </w:rPr>
        <w:t>WYKAZ WYKONANYCH DOSTAW</w:t>
      </w:r>
    </w:p>
    <w:p w14:paraId="61C1E038" w14:textId="77777777" w:rsidR="00070450" w:rsidRPr="00070450" w:rsidRDefault="00070450" w:rsidP="00070450">
      <w:pPr>
        <w:jc w:val="center"/>
        <w:rPr>
          <w:b/>
          <w:color w:val="000000"/>
          <w:sz w:val="22"/>
          <w:szCs w:val="22"/>
        </w:rPr>
      </w:pPr>
    </w:p>
    <w:p w14:paraId="6994A793" w14:textId="5B11A38D" w:rsidR="00070450" w:rsidRPr="00070450" w:rsidRDefault="00070450" w:rsidP="00070450">
      <w:pPr>
        <w:spacing w:line="360" w:lineRule="auto"/>
        <w:jc w:val="both"/>
        <w:rPr>
          <w:sz w:val="22"/>
          <w:szCs w:val="22"/>
        </w:rPr>
      </w:pPr>
      <w:r w:rsidRPr="00070450">
        <w:rPr>
          <w:bCs/>
          <w:sz w:val="22"/>
          <w:szCs w:val="22"/>
        </w:rPr>
        <w:t>W</w:t>
      </w:r>
      <w:r w:rsidRPr="00070450">
        <w:rPr>
          <w:sz w:val="22"/>
          <w:szCs w:val="22"/>
        </w:rPr>
        <w:t xml:space="preserve">ykaz dostaw wykonanych nie wcześniej niż w okresie ostatnich 3 lat, a jeżeli okres prowadzenia działalności jest krótszy – w tym okresie, wraz z podaniem ich rodzaju, wartości, daty i miejsca wykonania </w:t>
      </w:r>
      <w:r w:rsidR="00742E91">
        <w:rPr>
          <w:sz w:val="22"/>
          <w:szCs w:val="22"/>
        </w:rPr>
        <w:t xml:space="preserve">                                     </w:t>
      </w:r>
      <w:r w:rsidRPr="00070450">
        <w:rPr>
          <w:sz w:val="22"/>
          <w:szCs w:val="22"/>
        </w:rPr>
        <w:t xml:space="preserve">oraz podmiotów, na rzecz których dostawy te zostały wykonane, oraz załączeniem dowodów określających, czy te dostawy zostały wykonane należycie, przy czym dowodami, o których mowa, są referencje bądź inne dokumenty sporządzone przez podmiot, na rzecz którego dostawy zostały wykonane, a jeżeli wykonawca </w:t>
      </w:r>
      <w:r w:rsidR="00742E91">
        <w:rPr>
          <w:sz w:val="22"/>
          <w:szCs w:val="22"/>
        </w:rPr>
        <w:t xml:space="preserve">                 </w:t>
      </w:r>
      <w:r w:rsidRPr="00070450">
        <w:rPr>
          <w:sz w:val="22"/>
          <w:szCs w:val="22"/>
        </w:rPr>
        <w:t>z przyczyn niezależnych od niego nie jest w stanie uzyskać tych dokumentów – inne odpowiednie dokumenty</w:t>
      </w:r>
      <w:r w:rsidR="009515AE">
        <w:rPr>
          <w:sz w:val="22"/>
          <w:szCs w:val="22"/>
        </w:rPr>
        <w:t>.</w:t>
      </w:r>
      <w:r w:rsidRPr="00070450">
        <w:rPr>
          <w:sz w:val="22"/>
          <w:szCs w:val="22"/>
        </w:rPr>
        <w:t xml:space="preserve"> </w:t>
      </w:r>
    </w:p>
    <w:p w14:paraId="06ED9ED4" w14:textId="77777777" w:rsidR="00070450" w:rsidRPr="00070450" w:rsidRDefault="00070450" w:rsidP="00070450">
      <w:pPr>
        <w:spacing w:line="360" w:lineRule="auto"/>
        <w:rPr>
          <w:b/>
          <w:color w:val="000000"/>
          <w:sz w:val="22"/>
          <w:szCs w:val="22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1795"/>
        <w:gridCol w:w="2203"/>
        <w:gridCol w:w="2127"/>
        <w:gridCol w:w="2551"/>
      </w:tblGrid>
      <w:tr w:rsidR="00070450" w:rsidRPr="00070450" w14:paraId="29ED2289" w14:textId="77777777" w:rsidTr="00F179B2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F2D81F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35A0470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Lp.</w:t>
            </w:r>
          </w:p>
          <w:p w14:paraId="3F691B19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E4162D4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D792333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Przedmiot zamówienia</w:t>
            </w:r>
          </w:p>
          <w:p w14:paraId="5B48409B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(rodzaj)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DE3557E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553C527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Termin realizacji</w:t>
            </w:r>
          </w:p>
          <w:p w14:paraId="49BF1EBE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(od … do …)</w:t>
            </w:r>
          </w:p>
          <w:p w14:paraId="440B33FE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 xml:space="preserve">Podać dzień, miesiąc i rok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CD6705C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9A17880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Wartość zamówienia</w:t>
            </w:r>
          </w:p>
          <w:p w14:paraId="5298A2BC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( zł brutto 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4A7F724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AC0E8AE" w14:textId="77777777" w:rsidR="00070450" w:rsidRPr="00070450" w:rsidRDefault="00070450" w:rsidP="00F179B2">
            <w:pPr>
              <w:jc w:val="center"/>
              <w:rPr>
                <w:color w:val="000000"/>
                <w:sz w:val="22"/>
                <w:szCs w:val="22"/>
              </w:rPr>
            </w:pPr>
            <w:r w:rsidRPr="00070450">
              <w:rPr>
                <w:color w:val="000000"/>
                <w:sz w:val="22"/>
                <w:szCs w:val="22"/>
              </w:rPr>
              <w:t>Podmiot na rzecz którego zamówienie było wykonane</w:t>
            </w:r>
          </w:p>
          <w:p w14:paraId="55AB5BC9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</w:p>
        </w:tc>
      </w:tr>
      <w:tr w:rsidR="00070450" w:rsidRPr="00070450" w14:paraId="734231A5" w14:textId="77777777" w:rsidTr="00F179B2">
        <w:trPr>
          <w:trHeight w:val="2389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952A68F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2CC65AF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665CB15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A2CBCAB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14ED65F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882C3DD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BA0EED1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7F6B997" w14:textId="77777777" w:rsidR="00070450" w:rsidRPr="00070450" w:rsidRDefault="00070450" w:rsidP="00F17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F3AC4D2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0C9DACDF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7FD8ECD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55C1341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85B9B13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D59087D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BA75C0D" w14:textId="77777777" w:rsidR="00070450" w:rsidRPr="00070450" w:rsidRDefault="00070450" w:rsidP="00F179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E836B36" w14:textId="77777777" w:rsidR="00070450" w:rsidRPr="00070450" w:rsidRDefault="00070450" w:rsidP="00F179B2">
            <w:pPr>
              <w:rPr>
                <w:sz w:val="22"/>
                <w:szCs w:val="22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2B4E6A2" w14:textId="77777777" w:rsidR="00070450" w:rsidRPr="00070450" w:rsidRDefault="00070450" w:rsidP="00F179B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100C3E6" w14:textId="77777777" w:rsidR="00070450" w:rsidRPr="00070450" w:rsidRDefault="00070450" w:rsidP="00F179B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5680986" w14:textId="77777777" w:rsidR="00070450" w:rsidRPr="00070450" w:rsidRDefault="00070450" w:rsidP="00F179B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D776A39" w14:textId="77777777" w:rsidR="00070450" w:rsidRPr="00070450" w:rsidRDefault="00070450" w:rsidP="00070450">
      <w:pPr>
        <w:rPr>
          <w:sz w:val="22"/>
          <w:szCs w:val="22"/>
        </w:rPr>
      </w:pPr>
    </w:p>
    <w:p w14:paraId="7932DA1B" w14:textId="77777777" w:rsidR="00070450" w:rsidRPr="00070450" w:rsidRDefault="00070450" w:rsidP="00070450">
      <w:pPr>
        <w:ind w:right="-74"/>
        <w:jc w:val="both"/>
        <w:rPr>
          <w:sz w:val="22"/>
          <w:szCs w:val="22"/>
        </w:rPr>
      </w:pPr>
      <w:r w:rsidRPr="00070450">
        <w:rPr>
          <w:sz w:val="22"/>
          <w:szCs w:val="22"/>
        </w:rPr>
        <w:t>Do wykazu dołączam dowody potwierdzające, że dostawy zostały wykonane należycie.</w:t>
      </w:r>
    </w:p>
    <w:p w14:paraId="7C1926E0" w14:textId="77777777" w:rsidR="00B50316" w:rsidRPr="000C308D" w:rsidRDefault="00B50316" w:rsidP="00F011E8">
      <w:pPr>
        <w:jc w:val="both"/>
        <w:rPr>
          <w:color w:val="000000"/>
          <w:sz w:val="8"/>
          <w:szCs w:val="16"/>
        </w:rPr>
      </w:pPr>
    </w:p>
    <w:p w14:paraId="6BF5698A" w14:textId="77777777" w:rsidR="00F011E8" w:rsidRPr="000C308D" w:rsidRDefault="00F011E8" w:rsidP="00F011E8">
      <w:pPr>
        <w:jc w:val="both"/>
        <w:rPr>
          <w:color w:val="000000"/>
          <w:sz w:val="4"/>
          <w:szCs w:val="16"/>
        </w:rPr>
      </w:pPr>
    </w:p>
    <w:p w14:paraId="416630BF" w14:textId="1D9E02F3" w:rsidR="00241D63" w:rsidRPr="000C308D" w:rsidRDefault="00241D63" w:rsidP="00241D63">
      <w:pPr>
        <w:jc w:val="both"/>
        <w:rPr>
          <w:bCs/>
          <w:color w:val="000000"/>
          <w:sz w:val="12"/>
          <w:szCs w:val="20"/>
        </w:rPr>
      </w:pPr>
    </w:p>
    <w:p w14:paraId="51E3E1DE" w14:textId="77777777" w:rsidR="00966E2D" w:rsidRPr="000C308D" w:rsidRDefault="00966E2D" w:rsidP="00241D63">
      <w:pPr>
        <w:jc w:val="both"/>
        <w:rPr>
          <w:bCs/>
          <w:color w:val="000000"/>
          <w:sz w:val="12"/>
          <w:szCs w:val="20"/>
        </w:rPr>
      </w:pPr>
    </w:p>
    <w:p w14:paraId="0868F751" w14:textId="2F770F36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  <w:r w:rsidRPr="000C308D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0C308D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0C308D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0C308D">
        <w:rPr>
          <w:i/>
          <w:iCs/>
          <w:color w:val="000000"/>
          <w:sz w:val="20"/>
          <w:szCs w:val="20"/>
        </w:rPr>
        <w:t xml:space="preserve"> r.    </w:t>
      </w:r>
    </w:p>
    <w:p w14:paraId="3DE48F6E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462F366C" w14:textId="77777777" w:rsidR="00241D63" w:rsidRPr="000C308D" w:rsidRDefault="00241D63" w:rsidP="00241D63">
      <w:pPr>
        <w:jc w:val="both"/>
        <w:rPr>
          <w:i/>
          <w:iCs/>
          <w:color w:val="000000"/>
          <w:sz w:val="20"/>
          <w:szCs w:val="20"/>
        </w:rPr>
      </w:pPr>
    </w:p>
    <w:p w14:paraId="1C479A1D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0C308D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01F00BF4" w14:textId="77777777" w:rsidR="00241D63" w:rsidRPr="000C308D" w:rsidRDefault="00241D63" w:rsidP="00241D63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710732B4" w14:textId="77777777" w:rsidR="00241D63" w:rsidRPr="000C308D" w:rsidRDefault="00241D63" w:rsidP="00241D63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0C308D">
        <w:rPr>
          <w:color w:val="000000"/>
          <w:sz w:val="16"/>
          <w:szCs w:val="16"/>
        </w:rPr>
        <w:t>………………………………………………………………</w:t>
      </w:r>
    </w:p>
    <w:p w14:paraId="04F2DD91" w14:textId="2392AF25" w:rsidR="00BF5F55" w:rsidRPr="00151443" w:rsidRDefault="00241D63" w:rsidP="00151443">
      <w:pPr>
        <w:autoSpaceDE w:val="0"/>
        <w:ind w:left="4248" w:firstLine="708"/>
        <w:jc w:val="center"/>
        <w:rPr>
          <w:color w:val="000000"/>
        </w:rPr>
      </w:pPr>
      <w:r w:rsidRPr="000C308D">
        <w:rPr>
          <w:color w:val="000000"/>
          <w:sz w:val="16"/>
          <w:szCs w:val="16"/>
        </w:rPr>
        <w:t>Podpis</w:t>
      </w:r>
    </w:p>
    <w:p w14:paraId="2F3E4ABC" w14:textId="77777777" w:rsidR="00151443" w:rsidRDefault="00151443" w:rsidP="00966E2D">
      <w:pPr>
        <w:jc w:val="center"/>
        <w:rPr>
          <w:b/>
          <w:sz w:val="20"/>
          <w:szCs w:val="20"/>
          <w:u w:val="single"/>
        </w:rPr>
      </w:pPr>
    </w:p>
    <w:p w14:paraId="30ECD4E7" w14:textId="567C4113" w:rsidR="0043463D" w:rsidRPr="000C308D" w:rsidRDefault="00241D63" w:rsidP="00966E2D">
      <w:pPr>
        <w:jc w:val="center"/>
        <w:rPr>
          <w:sz w:val="19"/>
          <w:szCs w:val="19"/>
        </w:rPr>
      </w:pPr>
      <w:r w:rsidRPr="008069CE">
        <w:rPr>
          <w:b/>
          <w:sz w:val="20"/>
          <w:szCs w:val="20"/>
          <w:u w:val="single"/>
        </w:rPr>
        <w:t xml:space="preserve">UWAGA. </w:t>
      </w:r>
      <w:r w:rsidRPr="008069CE">
        <w:rPr>
          <w:b/>
          <w:sz w:val="20"/>
          <w:szCs w:val="20"/>
        </w:rPr>
        <w:t xml:space="preserve">Plik należy podpisać kwalifikowanym podpisem elektronicznym lub podpisem zaufanym </w:t>
      </w:r>
      <w:r w:rsidR="00742E91">
        <w:rPr>
          <w:b/>
          <w:sz w:val="20"/>
          <w:szCs w:val="20"/>
        </w:rPr>
        <w:t xml:space="preserve">                         </w:t>
      </w:r>
      <w:r w:rsidRPr="008069CE">
        <w:rPr>
          <w:b/>
          <w:sz w:val="20"/>
          <w:szCs w:val="20"/>
        </w:rPr>
        <w:t>lub podpisem osobistym przez osobę/osoby uprawnioną/-</w:t>
      </w:r>
      <w:proofErr w:type="spellStart"/>
      <w:r w:rsidRPr="008069CE">
        <w:rPr>
          <w:b/>
          <w:sz w:val="20"/>
          <w:szCs w:val="20"/>
        </w:rPr>
        <w:t>ne</w:t>
      </w:r>
      <w:proofErr w:type="spellEnd"/>
      <w:r w:rsidRPr="008069CE">
        <w:rPr>
          <w:b/>
          <w:sz w:val="20"/>
          <w:szCs w:val="20"/>
        </w:rPr>
        <w:t xml:space="preserve"> do składania oświadczeń woli w imieniu Wykonawcy</w:t>
      </w:r>
    </w:p>
    <w:sectPr w:rsidR="0043463D" w:rsidRPr="000C308D" w:rsidSect="007D5C5C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98FC" w14:textId="77777777" w:rsidR="00D55F42" w:rsidRDefault="00D55F42">
      <w:r>
        <w:separator/>
      </w:r>
    </w:p>
  </w:endnote>
  <w:endnote w:type="continuationSeparator" w:id="0">
    <w:p w14:paraId="799DBD3C" w14:textId="77777777" w:rsidR="00D55F42" w:rsidRDefault="00D5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BCFE" w14:textId="77777777" w:rsidR="00D55F42" w:rsidRDefault="00D55F42">
      <w:r>
        <w:separator/>
      </w:r>
    </w:p>
  </w:footnote>
  <w:footnote w:type="continuationSeparator" w:id="0">
    <w:p w14:paraId="1EA02CAE" w14:textId="77777777" w:rsidR="00D55F42" w:rsidRDefault="00D55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6320" w14:textId="77777777" w:rsidR="00240776" w:rsidRDefault="00240776" w:rsidP="00070450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</w:p>
  <w:p w14:paraId="0D3789CC" w14:textId="1AAEEC56" w:rsidR="00240776" w:rsidRDefault="00240776" w:rsidP="00070450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</w:p>
  <w:p w14:paraId="4AC36390" w14:textId="4FBFB33D" w:rsidR="00070450" w:rsidRPr="00CD2F7B" w:rsidRDefault="00070450" w:rsidP="00070450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  <w:r w:rsidRPr="00CD2F7B">
      <w:rPr>
        <w:rFonts w:ascii="Times New Roman" w:hAnsi="Times New Roman" w:cs="Times New Roman"/>
        <w:bCs/>
        <w:i/>
        <w:sz w:val="16"/>
        <w:szCs w:val="16"/>
      </w:rPr>
      <w:t>RGOŚ.271</w:t>
    </w:r>
    <w:r w:rsidR="008E74A3">
      <w:rPr>
        <w:rFonts w:ascii="Times New Roman" w:hAnsi="Times New Roman" w:cs="Times New Roman"/>
        <w:bCs/>
        <w:i/>
        <w:sz w:val="16"/>
        <w:szCs w:val="16"/>
      </w:rPr>
      <w:t>.2.</w:t>
    </w:r>
    <w:r w:rsidR="009515AE">
      <w:rPr>
        <w:rFonts w:ascii="Times New Roman" w:hAnsi="Times New Roman" w:cs="Times New Roman"/>
        <w:bCs/>
        <w:i/>
        <w:sz w:val="16"/>
        <w:szCs w:val="16"/>
      </w:rPr>
      <w:t>5</w:t>
    </w:r>
    <w:r w:rsidR="008E74A3">
      <w:rPr>
        <w:rFonts w:ascii="Times New Roman" w:hAnsi="Times New Roman" w:cs="Times New Roman"/>
        <w:bCs/>
        <w:i/>
        <w:sz w:val="16"/>
        <w:szCs w:val="16"/>
      </w:rPr>
      <w:t>.</w:t>
    </w:r>
    <w:r w:rsidRPr="00CD2F7B">
      <w:rPr>
        <w:rFonts w:ascii="Times New Roman" w:hAnsi="Times New Roman" w:cs="Times New Roman"/>
        <w:bCs/>
        <w:i/>
        <w:sz w:val="16"/>
        <w:szCs w:val="16"/>
      </w:rPr>
      <w:t>2025</w:t>
    </w:r>
  </w:p>
  <w:p w14:paraId="01737CF0" w14:textId="51C51BF6" w:rsidR="00C77328" w:rsidRPr="009515AE" w:rsidRDefault="009515AE" w:rsidP="009515AE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  <w:r w:rsidRPr="009515AE">
      <w:rPr>
        <w:rFonts w:ascii="Times New Roman" w:hAnsi="Times New Roman" w:cs="Times New Roman"/>
        <w:bCs/>
        <w:i/>
        <w:sz w:val="16"/>
        <w:szCs w:val="16"/>
      </w:rPr>
      <w:t>,,Zakup koparko – ładowarki”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11A4B7B"/>
    <w:multiLevelType w:val="hybridMultilevel"/>
    <w:tmpl w:val="2EC0EF0E"/>
    <w:lvl w:ilvl="0" w:tplc="04150017">
      <w:start w:val="1"/>
      <w:numFmt w:val="lowerLetter"/>
      <w:lvlText w:val="%1)"/>
      <w:lvlJc w:val="left"/>
      <w:pPr>
        <w:ind w:left="1161" w:hanging="360"/>
      </w:pPr>
    </w:lvl>
    <w:lvl w:ilvl="1" w:tplc="FFFFFFFF" w:tentative="1">
      <w:start w:val="1"/>
      <w:numFmt w:val="lowerLetter"/>
      <w:lvlText w:val="%2."/>
      <w:lvlJc w:val="left"/>
      <w:pPr>
        <w:ind w:left="1881" w:hanging="360"/>
      </w:pPr>
    </w:lvl>
    <w:lvl w:ilvl="2" w:tplc="FFFFFFFF" w:tentative="1">
      <w:start w:val="1"/>
      <w:numFmt w:val="lowerRoman"/>
      <w:lvlText w:val="%3."/>
      <w:lvlJc w:val="right"/>
      <w:pPr>
        <w:ind w:left="2601" w:hanging="180"/>
      </w:pPr>
    </w:lvl>
    <w:lvl w:ilvl="3" w:tplc="FFFFFFFF" w:tentative="1">
      <w:start w:val="1"/>
      <w:numFmt w:val="decimal"/>
      <w:lvlText w:val="%4."/>
      <w:lvlJc w:val="left"/>
      <w:pPr>
        <w:ind w:left="3321" w:hanging="360"/>
      </w:pPr>
    </w:lvl>
    <w:lvl w:ilvl="4" w:tplc="FFFFFFFF" w:tentative="1">
      <w:start w:val="1"/>
      <w:numFmt w:val="lowerLetter"/>
      <w:lvlText w:val="%5."/>
      <w:lvlJc w:val="left"/>
      <w:pPr>
        <w:ind w:left="4041" w:hanging="360"/>
      </w:pPr>
    </w:lvl>
    <w:lvl w:ilvl="5" w:tplc="FFFFFFFF" w:tentative="1">
      <w:start w:val="1"/>
      <w:numFmt w:val="lowerRoman"/>
      <w:lvlText w:val="%6."/>
      <w:lvlJc w:val="right"/>
      <w:pPr>
        <w:ind w:left="4761" w:hanging="180"/>
      </w:pPr>
    </w:lvl>
    <w:lvl w:ilvl="6" w:tplc="FFFFFFFF" w:tentative="1">
      <w:start w:val="1"/>
      <w:numFmt w:val="decimal"/>
      <w:lvlText w:val="%7."/>
      <w:lvlJc w:val="left"/>
      <w:pPr>
        <w:ind w:left="5481" w:hanging="360"/>
      </w:pPr>
    </w:lvl>
    <w:lvl w:ilvl="7" w:tplc="FFFFFFFF" w:tentative="1">
      <w:start w:val="1"/>
      <w:numFmt w:val="lowerLetter"/>
      <w:lvlText w:val="%8."/>
      <w:lvlJc w:val="left"/>
      <w:pPr>
        <w:ind w:left="6201" w:hanging="360"/>
      </w:pPr>
    </w:lvl>
    <w:lvl w:ilvl="8" w:tplc="FFFFFFFF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AC946E8"/>
    <w:multiLevelType w:val="hybridMultilevel"/>
    <w:tmpl w:val="CA243C6E"/>
    <w:lvl w:ilvl="0" w:tplc="A506566A">
      <w:start w:val="1"/>
      <w:numFmt w:val="lowerLetter"/>
      <w:lvlText w:val="%1)"/>
      <w:lvlJc w:val="left"/>
      <w:pPr>
        <w:ind w:left="1483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752897961">
    <w:abstractNumId w:val="83"/>
  </w:num>
  <w:num w:numId="2" w16cid:durableId="985620405">
    <w:abstractNumId w:val="90"/>
  </w:num>
  <w:num w:numId="3" w16cid:durableId="547843012">
    <w:abstractNumId w:val="35"/>
  </w:num>
  <w:num w:numId="4" w16cid:durableId="411850302">
    <w:abstractNumId w:val="62"/>
  </w:num>
  <w:num w:numId="5" w16cid:durableId="1380205966">
    <w:abstractNumId w:val="73"/>
  </w:num>
  <w:num w:numId="6" w16cid:durableId="339745895">
    <w:abstractNumId w:val="88"/>
  </w:num>
  <w:num w:numId="7" w16cid:durableId="280263943">
    <w:abstractNumId w:val="78"/>
  </w:num>
  <w:num w:numId="8" w16cid:durableId="169491585">
    <w:abstractNumId w:val="52"/>
  </w:num>
  <w:num w:numId="9" w16cid:durableId="1307081773">
    <w:abstractNumId w:val="67"/>
  </w:num>
  <w:num w:numId="10" w16cid:durableId="2083218188">
    <w:abstractNumId w:val="66"/>
  </w:num>
  <w:num w:numId="11" w16cid:durableId="512113872">
    <w:abstractNumId w:val="49"/>
  </w:num>
  <w:num w:numId="12" w16cid:durableId="1476801560">
    <w:abstractNumId w:val="38"/>
  </w:num>
  <w:num w:numId="13" w16cid:durableId="1450316934">
    <w:abstractNumId w:val="51"/>
  </w:num>
  <w:num w:numId="14" w16cid:durableId="336463159">
    <w:abstractNumId w:val="60"/>
  </w:num>
  <w:num w:numId="15" w16cid:durableId="1527865340">
    <w:abstractNumId w:val="72"/>
  </w:num>
  <w:num w:numId="16" w16cid:durableId="1730617105">
    <w:abstractNumId w:val="53"/>
  </w:num>
  <w:num w:numId="17" w16cid:durableId="245463576">
    <w:abstractNumId w:val="45"/>
  </w:num>
  <w:num w:numId="18" w16cid:durableId="1590892249">
    <w:abstractNumId w:val="32"/>
  </w:num>
  <w:num w:numId="19" w16cid:durableId="1038121461">
    <w:abstractNumId w:val="81"/>
  </w:num>
  <w:num w:numId="20" w16cid:durableId="1789202106">
    <w:abstractNumId w:val="31"/>
  </w:num>
  <w:num w:numId="21" w16cid:durableId="2016688458">
    <w:abstractNumId w:val="75"/>
  </w:num>
  <w:num w:numId="22" w16cid:durableId="2099935342">
    <w:abstractNumId w:val="84"/>
  </w:num>
  <w:num w:numId="23" w16cid:durableId="1860778318">
    <w:abstractNumId w:val="28"/>
  </w:num>
  <w:num w:numId="24" w16cid:durableId="269119925">
    <w:abstractNumId w:val="27"/>
  </w:num>
  <w:num w:numId="25" w16cid:durableId="128670960">
    <w:abstractNumId w:val="54"/>
  </w:num>
  <w:num w:numId="26" w16cid:durableId="506484948">
    <w:abstractNumId w:val="79"/>
  </w:num>
  <w:num w:numId="27" w16cid:durableId="824007245">
    <w:abstractNumId w:val="55"/>
  </w:num>
  <w:num w:numId="28" w16cid:durableId="1231309803">
    <w:abstractNumId w:val="61"/>
  </w:num>
  <w:num w:numId="29" w16cid:durableId="929242237">
    <w:abstractNumId w:val="33"/>
  </w:num>
  <w:num w:numId="30" w16cid:durableId="861165943">
    <w:abstractNumId w:val="92"/>
  </w:num>
  <w:num w:numId="31" w16cid:durableId="162823665">
    <w:abstractNumId w:val="46"/>
  </w:num>
  <w:num w:numId="32" w16cid:durableId="1173567580">
    <w:abstractNumId w:val="87"/>
  </w:num>
  <w:num w:numId="33" w16cid:durableId="402797398">
    <w:abstractNumId w:val="63"/>
  </w:num>
  <w:num w:numId="34" w16cid:durableId="163279298">
    <w:abstractNumId w:val="42"/>
  </w:num>
  <w:num w:numId="35" w16cid:durableId="1354381136">
    <w:abstractNumId w:val="56"/>
  </w:num>
  <w:num w:numId="36" w16cid:durableId="1485587316">
    <w:abstractNumId w:val="70"/>
  </w:num>
  <w:num w:numId="37" w16cid:durableId="1015182563">
    <w:abstractNumId w:val="85"/>
  </w:num>
  <w:num w:numId="38" w16cid:durableId="384181238">
    <w:abstractNumId w:val="30"/>
  </w:num>
  <w:num w:numId="39" w16cid:durableId="1961454765">
    <w:abstractNumId w:val="68"/>
  </w:num>
  <w:num w:numId="40" w16cid:durableId="543713243">
    <w:abstractNumId w:val="50"/>
  </w:num>
  <w:num w:numId="41" w16cid:durableId="1519811817">
    <w:abstractNumId w:val="44"/>
  </w:num>
  <w:num w:numId="42" w16cid:durableId="1197739747">
    <w:abstractNumId w:val="89"/>
  </w:num>
  <w:num w:numId="43" w16cid:durableId="438178869">
    <w:abstractNumId w:val="37"/>
  </w:num>
  <w:num w:numId="44" w16cid:durableId="1695224851">
    <w:abstractNumId w:val="48"/>
  </w:num>
  <w:num w:numId="45" w16cid:durableId="518852905">
    <w:abstractNumId w:val="58"/>
  </w:num>
  <w:num w:numId="46" w16cid:durableId="1255818041">
    <w:abstractNumId w:val="71"/>
  </w:num>
  <w:num w:numId="47" w16cid:durableId="2093696201">
    <w:abstractNumId w:val="64"/>
  </w:num>
  <w:num w:numId="48" w16cid:durableId="42603654">
    <w:abstractNumId w:val="86"/>
  </w:num>
  <w:num w:numId="49" w16cid:durableId="2040010323">
    <w:abstractNumId w:val="82"/>
  </w:num>
  <w:num w:numId="50" w16cid:durableId="1267956222">
    <w:abstractNumId w:val="65"/>
  </w:num>
  <w:num w:numId="51" w16cid:durableId="23749366">
    <w:abstractNumId w:val="40"/>
  </w:num>
  <w:num w:numId="52" w16cid:durableId="1855263352">
    <w:abstractNumId w:val="77"/>
  </w:num>
  <w:num w:numId="53" w16cid:durableId="166480195">
    <w:abstractNumId w:val="76"/>
  </w:num>
  <w:num w:numId="54" w16cid:durableId="1856845586">
    <w:abstractNumId w:val="93"/>
  </w:num>
  <w:num w:numId="55" w16cid:durableId="1337853236">
    <w:abstractNumId w:val="36"/>
  </w:num>
  <w:num w:numId="56" w16cid:durableId="237638600">
    <w:abstractNumId w:val="91"/>
  </w:num>
  <w:num w:numId="57" w16cid:durableId="125462948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79778556">
    <w:abstractNumId w:val="39"/>
  </w:num>
  <w:num w:numId="59" w16cid:durableId="1396321905">
    <w:abstractNumId w:val="4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389CE0-AEA6-4109-A5E7-CD279C068605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1D8F"/>
    <w:rsid w:val="000121E9"/>
    <w:rsid w:val="000129B1"/>
    <w:rsid w:val="00012FDD"/>
    <w:rsid w:val="0001366D"/>
    <w:rsid w:val="0001391A"/>
    <w:rsid w:val="000150E6"/>
    <w:rsid w:val="00015107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1B6A"/>
    <w:rsid w:val="000326E3"/>
    <w:rsid w:val="00033620"/>
    <w:rsid w:val="0003519A"/>
    <w:rsid w:val="00036BEA"/>
    <w:rsid w:val="00037B35"/>
    <w:rsid w:val="000406B1"/>
    <w:rsid w:val="00042021"/>
    <w:rsid w:val="000423F6"/>
    <w:rsid w:val="000457CE"/>
    <w:rsid w:val="00045FC8"/>
    <w:rsid w:val="000478D6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450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1698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55F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308D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225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857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5B84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EA2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443"/>
    <w:rsid w:val="00151E40"/>
    <w:rsid w:val="00152B96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008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08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63D"/>
    <w:rsid w:val="00240776"/>
    <w:rsid w:val="00241A3E"/>
    <w:rsid w:val="00241D63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184D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28C2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3356"/>
    <w:rsid w:val="00305AEF"/>
    <w:rsid w:val="00306151"/>
    <w:rsid w:val="00306B58"/>
    <w:rsid w:val="003071A1"/>
    <w:rsid w:val="0030777B"/>
    <w:rsid w:val="003079AA"/>
    <w:rsid w:val="00311326"/>
    <w:rsid w:val="00312323"/>
    <w:rsid w:val="0031325F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3B6E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50C9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B4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C73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034A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741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3192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EAC"/>
    <w:rsid w:val="004E374D"/>
    <w:rsid w:val="004E4881"/>
    <w:rsid w:val="004E6A84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50E8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17A65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44A0"/>
    <w:rsid w:val="006552A6"/>
    <w:rsid w:val="00655ED5"/>
    <w:rsid w:val="00656033"/>
    <w:rsid w:val="006603F7"/>
    <w:rsid w:val="00660AF1"/>
    <w:rsid w:val="00660D91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041F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59B8"/>
    <w:rsid w:val="007361CB"/>
    <w:rsid w:val="007367B6"/>
    <w:rsid w:val="007368C8"/>
    <w:rsid w:val="00736BF5"/>
    <w:rsid w:val="00736FFC"/>
    <w:rsid w:val="00740009"/>
    <w:rsid w:val="0074154B"/>
    <w:rsid w:val="00741C17"/>
    <w:rsid w:val="00742991"/>
    <w:rsid w:val="00742E91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B14"/>
    <w:rsid w:val="007D4C6F"/>
    <w:rsid w:val="007D566A"/>
    <w:rsid w:val="007D5C5C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69CE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3F5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5BB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4A3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15AE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6E2D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1014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251F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079E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4E47"/>
    <w:rsid w:val="00B04EA1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016A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8F4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2DEF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6806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D7659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F55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981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28"/>
    <w:rsid w:val="00C773D3"/>
    <w:rsid w:val="00C77F9B"/>
    <w:rsid w:val="00C80140"/>
    <w:rsid w:val="00C8043A"/>
    <w:rsid w:val="00C80B09"/>
    <w:rsid w:val="00C80D96"/>
    <w:rsid w:val="00C8395C"/>
    <w:rsid w:val="00C8474F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743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3CD8"/>
    <w:rsid w:val="00CC450B"/>
    <w:rsid w:val="00CC5266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5588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38C1"/>
    <w:rsid w:val="00D143F6"/>
    <w:rsid w:val="00D160D1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5F42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7C46"/>
    <w:rsid w:val="00D97E89"/>
    <w:rsid w:val="00DA0E13"/>
    <w:rsid w:val="00DA0ECE"/>
    <w:rsid w:val="00DA1B0B"/>
    <w:rsid w:val="00DA305E"/>
    <w:rsid w:val="00DA3475"/>
    <w:rsid w:val="00DA4457"/>
    <w:rsid w:val="00DA4D5F"/>
    <w:rsid w:val="00DA771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6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6915"/>
    <w:rsid w:val="00DD6E6C"/>
    <w:rsid w:val="00DD708A"/>
    <w:rsid w:val="00DE052E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1C81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49F6"/>
    <w:rsid w:val="00E26078"/>
    <w:rsid w:val="00E26F5F"/>
    <w:rsid w:val="00E30F7B"/>
    <w:rsid w:val="00E32B0D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18C4"/>
    <w:rsid w:val="00E624A2"/>
    <w:rsid w:val="00E62FFD"/>
    <w:rsid w:val="00E63007"/>
    <w:rsid w:val="00E638D5"/>
    <w:rsid w:val="00E64F3C"/>
    <w:rsid w:val="00E65B9A"/>
    <w:rsid w:val="00E66059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14A8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ADD"/>
    <w:rsid w:val="00F65B06"/>
    <w:rsid w:val="00F67C05"/>
    <w:rsid w:val="00F7046B"/>
    <w:rsid w:val="00F70998"/>
    <w:rsid w:val="00F7130C"/>
    <w:rsid w:val="00F7316A"/>
    <w:rsid w:val="00F73A99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57AB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3CC2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basedOn w:val="Normalny"/>
    <w:semiHidden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semiHidden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paragraph" w:customStyle="1" w:styleId="Zwykytekst1">
    <w:name w:val="Zwykły tekst1"/>
    <w:basedOn w:val="Normalny"/>
    <w:rsid w:val="00E249F6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89CE0-AEA6-4109-A5E7-CD279C06860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1652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38</cp:revision>
  <cp:lastPrinted>2020-12-29T11:22:00Z</cp:lastPrinted>
  <dcterms:created xsi:type="dcterms:W3CDTF">2021-04-30T10:09:00Z</dcterms:created>
  <dcterms:modified xsi:type="dcterms:W3CDTF">2026-04-23T07:47:00Z</dcterms:modified>
</cp:coreProperties>
</file>